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A7BE3" w14:textId="7A4F89F5" w:rsidR="00BE4C08" w:rsidRPr="00BE4C08" w:rsidRDefault="00BE4C08" w:rsidP="00864657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 do SWZ</w:t>
      </w:r>
    </w:p>
    <w:p w14:paraId="007F9FBE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B1FDB45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02BB6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7F575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5EA41E9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93579D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900CC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7847797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690CEE5A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020DE3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77F9D6E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6B6E7A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1E1323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74FD4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C9803A5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ED0C64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A537D0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F7B7F93" w14:textId="77777777" w:rsidTr="00067CBA">
        <w:trPr>
          <w:trHeight w:val="77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FEFD998" w14:textId="0CE0411F" w:rsidR="00BE4C08" w:rsidRPr="00BE4C08" w:rsidRDefault="00BE4C08" w:rsidP="00AE108D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Oświadczenia podmiotu udostępniającego zasoby </w:t>
            </w:r>
          </w:p>
        </w:tc>
      </w:tr>
    </w:tbl>
    <w:p w14:paraId="7FD9FEB1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90CD9C3" w14:textId="0CE268C1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Publicznych ( Dz. U. z</w:t>
      </w:r>
      <w:r w:rsidR="0052149A">
        <w:rPr>
          <w:rFonts w:ascii="Cambria" w:hAnsi="Cambria" w:cs="Arial"/>
          <w:snapToGrid w:val="0"/>
          <w:sz w:val="20"/>
          <w:szCs w:val="20"/>
        </w:rPr>
        <w:t xml:space="preserve"> 2024 r, poz. 1320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2D0B0BA5" w14:textId="77777777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F538B03" w14:textId="4FD3B046" w:rsidR="00362194" w:rsidRDefault="0052149A" w:rsidP="0052149A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52149A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drogi gminnej 370133 Kolczyn - Zakrzewko</w:t>
      </w:r>
    </w:p>
    <w:p w14:paraId="301385B5" w14:textId="77777777" w:rsidR="0052149A" w:rsidRPr="00BE4C08" w:rsidRDefault="0052149A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7E4135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3C646DF" w14:textId="77777777" w:rsidR="00BE4C08" w:rsidRPr="00BE4C08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99AC2E" w14:textId="77777777" w:rsidR="00BE4C08" w:rsidRPr="00BE4C08" w:rsidRDefault="00BE4C08" w:rsidP="00BE4C08">
      <w:pPr>
        <w:shd w:val="clear" w:color="auto" w:fill="BFBFBF" w:themeFill="background1" w:themeFillShade="BF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t>OŚWIADCZENIA DOTYCZĄCE PODSTAW WYKLUCZENIA:</w:t>
      </w:r>
    </w:p>
    <w:p w14:paraId="3A6F526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BB81BD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11107AF" w14:textId="77777777" w:rsidR="00BE4C08" w:rsidRPr="00BE4C08" w:rsidRDefault="00BE4C08" w:rsidP="00BE4C08">
      <w:pPr>
        <w:spacing w:before="120" w:line="360" w:lineRule="auto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456092B9" w14:textId="77777777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108 ust 1 ustawy Pzp.</w:t>
      </w:r>
    </w:p>
    <w:p w14:paraId="24E9AE5B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33D2A928" w14:textId="6CFEB0DD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Oświadczam, </w:t>
      </w: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że 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</w:t>
      </w:r>
      <w:r w:rsidR="00EC39AF" w:rsidRP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2024 r. poz. 507</w:t>
      </w:r>
      <w:r w:rsid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).</w:t>
      </w:r>
    </w:p>
    <w:p w14:paraId="33B0440A" w14:textId="79F7EF56" w:rsid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A5B8EB" w14:textId="77777777" w:rsidR="009B2855" w:rsidRPr="00BE4C08" w:rsidRDefault="009B2855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C2F0BA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DFAFB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3765888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32821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04380B6B" w14:textId="566946B2" w:rsid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1FC9FDF2" w14:textId="35697479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9A61648" w14:textId="496A9110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84BE96F" w14:textId="7E4329C9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1A7124E" w14:textId="77777777" w:rsidR="0052149A" w:rsidRDefault="0052149A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560095F" w14:textId="77777777" w:rsidR="009B2855" w:rsidRPr="00BE4C08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85BCA5F" w14:textId="1245DC55" w:rsidR="00BE4C08" w:rsidRPr="0052149A" w:rsidRDefault="00BE4C08" w:rsidP="0052149A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lastRenderedPageBreak/>
        <w:t>OŚWIADCZENIE DOTYCZĄCE WARUNKÓW UDZIAŁU W POSTĘPOWANIU:</w:t>
      </w:r>
    </w:p>
    <w:p w14:paraId="407DD5C4" w14:textId="77777777" w:rsidR="0052149A" w:rsidRDefault="0052149A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0"/>
          <w:szCs w:val="20"/>
        </w:rPr>
      </w:pPr>
    </w:p>
    <w:p w14:paraId="546F956C" w14:textId="437D7EFF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że spełniam warunki udziału w postępowaniu określone przez Zamawiającego w Specyfikacji Warunków Zamówienia 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3430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1D12FB1E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7C387407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CC8315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4719E01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B704D6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64152D7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13FEC9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bookmarkStart w:id="0" w:name="_Hlk99009560"/>
      <w:r w:rsidRPr="00EC39AF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  <w:bookmarkEnd w:id="0"/>
    </w:p>
    <w:p w14:paraId="71224872" w14:textId="77777777" w:rsidR="00BE4C08" w:rsidRPr="00EC39AF" w:rsidRDefault="00BE4C08" w:rsidP="00BE4C08">
      <w:pPr>
        <w:jc w:val="both"/>
        <w:rPr>
          <w:rFonts w:asciiTheme="majorHAnsi" w:hAnsiTheme="majorHAnsi" w:cs="Arial"/>
          <w:sz w:val="20"/>
          <w:szCs w:val="20"/>
        </w:rPr>
      </w:pPr>
    </w:p>
    <w:p w14:paraId="4B423F0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EC39AF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C39AF">
        <w:rPr>
          <w:rFonts w:asciiTheme="majorHAnsi" w:hAnsiTheme="majorHAnsi"/>
          <w:sz w:val="20"/>
          <w:szCs w:val="20"/>
        </w:rPr>
        <w:t xml:space="preserve"> </w:t>
      </w:r>
    </w:p>
    <w:p w14:paraId="477945C3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2762F98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B0CA752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F7BCB1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1B2BAE3E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5C8356B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CB65338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EC39AF">
        <w:rPr>
          <w:rFonts w:asciiTheme="majorHAnsi" w:hAnsiTheme="majorHAnsi" w:cs="Arial"/>
          <w:b/>
          <w:sz w:val="21"/>
          <w:szCs w:val="21"/>
        </w:rPr>
        <w:t>INFORMACJA DOTYCZĄCA DOSTĘPU DO PODMIOTOWYCH ŚRODKÓW DOWODOWYCH:</w:t>
      </w:r>
    </w:p>
    <w:p w14:paraId="19A33CE0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26631353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Wskazuję następujące podmiotowe środki dowodowe, które można uzyskać za pomocą bezpłatnych </w:t>
      </w:r>
      <w:r w:rsidRPr="00EC39AF">
        <w:rPr>
          <w:rFonts w:asciiTheme="majorHAnsi" w:hAnsiTheme="majorHAnsi" w:cs="Arial"/>
          <w:sz w:val="20"/>
          <w:szCs w:val="20"/>
        </w:rPr>
        <w:br/>
        <w:t>i ogólnodostępnych baz danych, oraz</w:t>
      </w:r>
      <w:r w:rsidRPr="00EC39AF">
        <w:rPr>
          <w:rFonts w:asciiTheme="majorHAnsi" w:hAnsiTheme="majorHAnsi"/>
          <w:sz w:val="20"/>
          <w:szCs w:val="20"/>
        </w:rPr>
        <w:t xml:space="preserve"> </w:t>
      </w:r>
      <w:r w:rsidRPr="00EC39AF">
        <w:rPr>
          <w:rFonts w:asciiTheme="majorHAnsi" w:hAnsiTheme="majorHAnsi" w:cs="Arial"/>
          <w:sz w:val="20"/>
          <w:szCs w:val="20"/>
        </w:rPr>
        <w:t>dane umożliwiające dostęp do tych środków:</w:t>
      </w:r>
    </w:p>
    <w:p w14:paraId="41E92899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1) .......................................................................................................................................................................................................................</w:t>
      </w:r>
    </w:p>
    <w:p w14:paraId="28C7606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3CB368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2) .......................................................................................................................................................................................................................</w:t>
      </w:r>
    </w:p>
    <w:p w14:paraId="25F889D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ACD46BD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01F92A2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6491FC1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E53ECD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4B25ACF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09529B75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</w:p>
    <w:p w14:paraId="41228C54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656E4E8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  <w:r w:rsidRPr="00EC39AF">
        <w:rPr>
          <w:rFonts w:asciiTheme="majorHAnsi" w:hAnsiTheme="majorHAnsi" w:cs="Arial"/>
          <w:sz w:val="21"/>
          <w:szCs w:val="21"/>
        </w:rPr>
        <w:tab/>
      </w:r>
    </w:p>
    <w:p w14:paraId="53C76CFB" w14:textId="0F1C1AED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  ………………………………………………………………………..</w:t>
      </w:r>
    </w:p>
    <w:p w14:paraId="24ACAE2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0FA1E743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5131A7B1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FB0D89" w14:textId="0BB8CFD6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b/>
          <w:snapToGrid w:val="0"/>
          <w:sz w:val="20"/>
          <w:szCs w:val="20"/>
        </w:rPr>
      </w:pPr>
      <w:r w:rsidRPr="00EC39AF">
        <w:rPr>
          <w:rFonts w:asciiTheme="majorHAnsi" w:hAnsiTheme="majorHAnsi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4C09F3B9" w14:textId="77777777" w:rsidR="0052149A" w:rsidRPr="00BE4C08" w:rsidRDefault="0052149A" w:rsidP="00BE4C08">
      <w:pPr>
        <w:spacing w:line="252" w:lineRule="auto"/>
        <w:jc w:val="both"/>
        <w:rPr>
          <w:rFonts w:ascii="Cambria" w:hAnsi="Cambria" w:cs="Arial"/>
          <w:b/>
          <w:snapToGrid w:val="0"/>
          <w:sz w:val="20"/>
          <w:szCs w:val="20"/>
        </w:rPr>
      </w:pPr>
    </w:p>
    <w:p w14:paraId="5243319C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1" w:name="_GoBack"/>
      <w:bookmarkEnd w:id="1"/>
    </w:p>
    <w:sectPr w:rsidR="00BE4C08" w:rsidRPr="00BE4C08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027CA" w14:textId="77777777" w:rsidR="003D5A8A" w:rsidRDefault="003D5A8A" w:rsidP="000F1DCF">
      <w:r>
        <w:separator/>
      </w:r>
    </w:p>
  </w:endnote>
  <w:endnote w:type="continuationSeparator" w:id="0">
    <w:p w14:paraId="34660973" w14:textId="77777777" w:rsidR="003D5A8A" w:rsidRDefault="003D5A8A" w:rsidP="000F1DCF">
      <w:r>
        <w:continuationSeparator/>
      </w:r>
    </w:p>
  </w:endnote>
  <w:endnote w:type="continuationNotice" w:id="1">
    <w:p w14:paraId="18435B7E" w14:textId="77777777" w:rsidR="003D5A8A" w:rsidRDefault="003D5A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07E22AB4" w:rsidR="004E4FCD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B2578E">
      <w:rPr>
        <w:rFonts w:ascii="Cambria" w:hAnsi="Cambria" w:cs="Arial"/>
        <w:sz w:val="16"/>
        <w:szCs w:val="16"/>
      </w:rPr>
      <w:t>Przebudowa drogi gminnej 370133 Kolczyn - Zakrzewko</w:t>
    </w:r>
  </w:p>
  <w:p w14:paraId="7AF084EC" w14:textId="482810CC" w:rsidR="004E4FCD" w:rsidRPr="00B902C1" w:rsidRDefault="004E4FCD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864657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4E4FCD" w:rsidRDefault="004E4F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59D8A" w14:textId="77777777" w:rsidR="003D5A8A" w:rsidRDefault="003D5A8A" w:rsidP="000F1DCF">
      <w:r>
        <w:separator/>
      </w:r>
    </w:p>
  </w:footnote>
  <w:footnote w:type="continuationSeparator" w:id="0">
    <w:p w14:paraId="046EDEF0" w14:textId="77777777" w:rsidR="003D5A8A" w:rsidRDefault="003D5A8A" w:rsidP="000F1DCF">
      <w:r>
        <w:continuationSeparator/>
      </w:r>
    </w:p>
  </w:footnote>
  <w:footnote w:type="continuationNotice" w:id="1">
    <w:p w14:paraId="29D79464" w14:textId="77777777" w:rsidR="003D5A8A" w:rsidRDefault="003D5A8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4E4FCD" w:rsidRDefault="004E4FCD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5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0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5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9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2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2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5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0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1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7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9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3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6"/>
  </w:num>
  <w:num w:numId="3">
    <w:abstractNumId w:val="22"/>
  </w:num>
  <w:num w:numId="4">
    <w:abstractNumId w:val="7"/>
  </w:num>
  <w:num w:numId="5">
    <w:abstractNumId w:val="130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18"/>
  </w:num>
  <w:num w:numId="12">
    <w:abstractNumId w:val="26"/>
  </w:num>
  <w:num w:numId="13">
    <w:abstractNumId w:val="27"/>
  </w:num>
  <w:num w:numId="14">
    <w:abstractNumId w:val="55"/>
  </w:num>
  <w:num w:numId="15">
    <w:abstractNumId w:val="89"/>
  </w:num>
  <w:num w:numId="16">
    <w:abstractNumId w:val="90"/>
  </w:num>
  <w:num w:numId="17">
    <w:abstractNumId w:val="122"/>
  </w:num>
  <w:num w:numId="18">
    <w:abstractNumId w:val="69"/>
  </w:num>
  <w:num w:numId="19">
    <w:abstractNumId w:val="110"/>
  </w:num>
  <w:num w:numId="20">
    <w:abstractNumId w:val="145"/>
  </w:num>
  <w:num w:numId="21">
    <w:abstractNumId w:val="124"/>
  </w:num>
  <w:num w:numId="22">
    <w:abstractNumId w:val="136"/>
  </w:num>
  <w:num w:numId="23">
    <w:abstractNumId w:val="53"/>
  </w:num>
  <w:num w:numId="24">
    <w:abstractNumId w:val="80"/>
  </w:num>
  <w:num w:numId="25">
    <w:abstractNumId w:val="74"/>
  </w:num>
  <w:num w:numId="26">
    <w:abstractNumId w:val="30"/>
  </w:num>
  <w:num w:numId="27">
    <w:abstractNumId w:val="108"/>
  </w:num>
  <w:num w:numId="28">
    <w:abstractNumId w:val="24"/>
  </w:num>
  <w:num w:numId="29">
    <w:abstractNumId w:val="10"/>
  </w:num>
  <w:num w:numId="30">
    <w:abstractNumId w:val="104"/>
  </w:num>
  <w:num w:numId="31">
    <w:abstractNumId w:val="46"/>
  </w:num>
  <w:num w:numId="32">
    <w:abstractNumId w:val="13"/>
  </w:num>
  <w:num w:numId="33">
    <w:abstractNumId w:val="91"/>
  </w:num>
  <w:num w:numId="34">
    <w:abstractNumId w:val="23"/>
  </w:num>
  <w:num w:numId="35">
    <w:abstractNumId w:val="56"/>
  </w:num>
  <w:num w:numId="36">
    <w:abstractNumId w:val="38"/>
  </w:num>
  <w:num w:numId="37">
    <w:abstractNumId w:val="107"/>
  </w:num>
  <w:num w:numId="38">
    <w:abstractNumId w:val="88"/>
  </w:num>
  <w:num w:numId="39">
    <w:abstractNumId w:val="132"/>
  </w:num>
  <w:num w:numId="40">
    <w:abstractNumId w:val="37"/>
  </w:num>
  <w:num w:numId="41">
    <w:abstractNumId w:val="137"/>
  </w:num>
  <w:num w:numId="42">
    <w:abstractNumId w:val="128"/>
  </w:num>
  <w:num w:numId="43">
    <w:abstractNumId w:val="129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4"/>
  </w:num>
  <w:num w:numId="47">
    <w:abstractNumId w:val="98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3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3"/>
  </w:num>
  <w:num w:numId="61">
    <w:abstractNumId w:val="97"/>
  </w:num>
  <w:num w:numId="62">
    <w:abstractNumId w:val="116"/>
  </w:num>
  <w:num w:numId="63">
    <w:abstractNumId w:val="121"/>
  </w:num>
  <w:num w:numId="64">
    <w:abstractNumId w:val="134"/>
  </w:num>
  <w:num w:numId="65">
    <w:abstractNumId w:val="40"/>
  </w:num>
  <w:num w:numId="66">
    <w:abstractNumId w:val="61"/>
  </w:num>
  <w:num w:numId="67">
    <w:abstractNumId w:val="125"/>
  </w:num>
  <w:num w:numId="68">
    <w:abstractNumId w:val="117"/>
  </w:num>
  <w:num w:numId="69">
    <w:abstractNumId w:val="9"/>
  </w:num>
  <w:num w:numId="70">
    <w:abstractNumId w:val="65"/>
  </w:num>
  <w:num w:numId="71">
    <w:abstractNumId w:val="133"/>
  </w:num>
  <w:num w:numId="72">
    <w:abstractNumId w:val="138"/>
  </w:num>
  <w:num w:numId="73">
    <w:abstractNumId w:val="25"/>
  </w:num>
  <w:num w:numId="74">
    <w:abstractNumId w:val="8"/>
  </w:num>
  <w:num w:numId="75">
    <w:abstractNumId w:val="109"/>
  </w:num>
  <w:num w:numId="76">
    <w:abstractNumId w:val="83"/>
  </w:num>
  <w:num w:numId="77">
    <w:abstractNumId w:val="94"/>
  </w:num>
  <w:num w:numId="78">
    <w:abstractNumId w:val="50"/>
  </w:num>
  <w:num w:numId="79">
    <w:abstractNumId w:val="14"/>
  </w:num>
  <w:num w:numId="80">
    <w:abstractNumId w:val="101"/>
  </w:num>
  <w:num w:numId="81">
    <w:abstractNumId w:val="33"/>
  </w:num>
  <w:num w:numId="82">
    <w:abstractNumId w:val="105"/>
  </w:num>
  <w:num w:numId="83">
    <w:abstractNumId w:val="135"/>
  </w:num>
  <w:num w:numId="84">
    <w:abstractNumId w:val="139"/>
  </w:num>
  <w:num w:numId="85">
    <w:abstractNumId w:val="54"/>
  </w:num>
  <w:num w:numId="86">
    <w:abstractNumId w:val="115"/>
  </w:num>
  <w:num w:numId="87">
    <w:abstractNumId w:val="75"/>
  </w:num>
  <w:num w:numId="88">
    <w:abstractNumId w:val="52"/>
  </w:num>
  <w:num w:numId="89">
    <w:abstractNumId w:val="143"/>
  </w:num>
  <w:num w:numId="90">
    <w:abstractNumId w:val="19"/>
  </w:num>
  <w:num w:numId="91">
    <w:abstractNumId w:val="81"/>
  </w:num>
  <w:num w:numId="92">
    <w:abstractNumId w:val="12"/>
  </w:num>
  <w:num w:numId="93">
    <w:abstractNumId w:val="16"/>
  </w:num>
  <w:num w:numId="94">
    <w:abstractNumId w:val="112"/>
  </w:num>
  <w:num w:numId="95">
    <w:abstractNumId w:val="82"/>
  </w:num>
  <w:num w:numId="96">
    <w:abstractNumId w:val="48"/>
  </w:num>
  <w:num w:numId="97">
    <w:abstractNumId w:val="84"/>
  </w:num>
  <w:num w:numId="98">
    <w:abstractNumId w:val="99"/>
  </w:num>
  <w:num w:numId="99">
    <w:abstractNumId w:val="102"/>
  </w:num>
  <w:num w:numId="100">
    <w:abstractNumId w:val="39"/>
  </w:num>
  <w:num w:numId="101">
    <w:abstractNumId w:val="44"/>
  </w:num>
  <w:num w:numId="102">
    <w:abstractNumId w:val="86"/>
  </w:num>
  <w:num w:numId="103">
    <w:abstractNumId w:val="111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6"/>
  </w:num>
  <w:num w:numId="106">
    <w:abstractNumId w:val="73"/>
  </w:num>
  <w:num w:numId="107">
    <w:abstractNumId w:val="127"/>
  </w:num>
  <w:num w:numId="108">
    <w:abstractNumId w:val="142"/>
  </w:num>
  <w:num w:numId="109">
    <w:abstractNumId w:val="71"/>
  </w:num>
  <w:num w:numId="110">
    <w:abstractNumId w:val="28"/>
  </w:num>
  <w:num w:numId="111">
    <w:abstractNumId w:val="93"/>
  </w:num>
  <w:num w:numId="112">
    <w:abstractNumId w:val="144"/>
  </w:num>
  <w:num w:numId="113">
    <w:abstractNumId w:val="131"/>
  </w:num>
  <w:num w:numId="114">
    <w:abstractNumId w:val="41"/>
  </w:num>
  <w:num w:numId="115">
    <w:abstractNumId w:val="63"/>
  </w:num>
  <w:num w:numId="116">
    <w:abstractNumId w:val="67"/>
  </w:num>
  <w:num w:numId="117">
    <w:abstractNumId w:val="119"/>
  </w:num>
  <w:num w:numId="118">
    <w:abstractNumId w:val="78"/>
  </w:num>
  <w:num w:numId="119">
    <w:abstractNumId w:val="126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5"/>
  </w:num>
  <w:num w:numId="125">
    <w:abstractNumId w:val="64"/>
  </w:num>
  <w:num w:numId="126">
    <w:abstractNumId w:val="29"/>
  </w:num>
  <w:num w:numId="127">
    <w:abstractNumId w:val="123"/>
  </w:num>
  <w:num w:numId="128">
    <w:abstractNumId w:val="87"/>
  </w:num>
  <w:num w:numId="129">
    <w:abstractNumId w:val="120"/>
  </w:num>
  <w:num w:numId="130">
    <w:abstractNumId w:val="34"/>
  </w:num>
  <w:num w:numId="131">
    <w:abstractNumId w:val="11"/>
  </w:num>
  <w:num w:numId="132">
    <w:abstractNumId w:val="45"/>
  </w:num>
  <w:num w:numId="133">
    <w:abstractNumId w:val="85"/>
  </w:num>
  <w:num w:numId="134">
    <w:abstractNumId w:val="79"/>
  </w:num>
  <w:num w:numId="135">
    <w:abstractNumId w:val="100"/>
  </w:num>
  <w:num w:numId="136">
    <w:abstractNumId w:val="141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2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5A8A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509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2A8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4657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69D21-1B50-4A43-84F0-26668062A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11002</TotalTime>
  <Pages>2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4615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143</cp:revision>
  <cp:lastPrinted>2025-05-06T07:48:00Z</cp:lastPrinted>
  <dcterms:created xsi:type="dcterms:W3CDTF">2020-11-28T11:17:00Z</dcterms:created>
  <dcterms:modified xsi:type="dcterms:W3CDTF">2025-05-14T08:39:00Z</dcterms:modified>
</cp:coreProperties>
</file>